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6791889C"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14:paraId="5BEFE91E" w14:textId="77777777" w:rsidR="00BE0AAA" w:rsidRPr="00BE0AAA" w:rsidRDefault="00BE0AAA" w:rsidP="00BE0AAA">
      <w:pPr>
        <w:tabs>
          <w:tab w:val="left" w:pos="1418"/>
        </w:tabs>
        <w:rPr>
          <w:b/>
          <w:sz w:val="22"/>
          <w:szCs w:val="22"/>
        </w:rPr>
      </w:pPr>
    </w:p>
    <w:p w14:paraId="1DCEF80C" w14:textId="209B197D" w:rsidR="00BE0AAA" w:rsidRDefault="00B256C2" w:rsidP="00BE0AAA">
      <w:pPr>
        <w:widowControl w:val="0"/>
        <w:tabs>
          <w:tab w:val="left" w:pos="1418"/>
        </w:tabs>
        <w:autoSpaceDE w:val="0"/>
        <w:ind w:firstLine="709"/>
        <w:rPr>
          <w:sz w:val="22"/>
          <w:szCs w:val="22"/>
        </w:rPr>
      </w:pPr>
      <w:proofErr w:type="gramStart"/>
      <w:r w:rsidRPr="00012204">
        <w:rPr>
          <w:rFonts w:eastAsia="Calibri"/>
          <w:sz w:val="22"/>
          <w:szCs w:val="22"/>
        </w:rPr>
        <w:t>Общество с ограниченной ответственностью «Управляющая компания «</w:t>
      </w:r>
      <w:r w:rsidRPr="00012204">
        <w:rPr>
          <w:rStyle w:val="1f9"/>
          <w:rFonts w:eastAsia="Calibri"/>
          <w:sz w:val="22"/>
          <w:szCs w:val="22"/>
        </w:rPr>
        <w:t>Сибирские коммунальные системы</w:t>
      </w:r>
      <w:r w:rsidRPr="00012204">
        <w:rPr>
          <w:rFonts w:eastAsia="Calibri"/>
          <w:sz w:val="22"/>
          <w:szCs w:val="22"/>
        </w:rPr>
        <w:t>»</w:t>
      </w:r>
      <w:r w:rsidRPr="00012204">
        <w:rPr>
          <w:sz w:val="22"/>
          <w:szCs w:val="22"/>
        </w:rPr>
        <w:t xml:space="preserve">, именуемое в дальнейшем </w:t>
      </w:r>
      <w:r w:rsidRPr="00012204">
        <w:rPr>
          <w:b/>
          <w:sz w:val="22"/>
          <w:szCs w:val="22"/>
        </w:rPr>
        <w:t>«Заказчик»</w:t>
      </w:r>
      <w:r w:rsidRPr="00012204">
        <w:rPr>
          <w:sz w:val="22"/>
          <w:szCs w:val="22"/>
        </w:rPr>
        <w:t xml:space="preserve">, в лице </w:t>
      </w:r>
      <w:r w:rsidRPr="00012204">
        <w:rPr>
          <w:rFonts w:eastAsia="Calibri"/>
          <w:sz w:val="22"/>
          <w:szCs w:val="22"/>
        </w:rPr>
        <w:t xml:space="preserve">директора </w:t>
      </w:r>
      <w:proofErr w:type="spellStart"/>
      <w:r w:rsidRPr="00012204">
        <w:rPr>
          <w:sz w:val="22"/>
          <w:szCs w:val="22"/>
        </w:rPr>
        <w:t>Масимова</w:t>
      </w:r>
      <w:proofErr w:type="spellEnd"/>
      <w:r w:rsidRPr="00012204">
        <w:rPr>
          <w:sz w:val="22"/>
          <w:szCs w:val="22"/>
        </w:rPr>
        <w:t xml:space="preserve"> </w:t>
      </w:r>
      <w:proofErr w:type="spellStart"/>
      <w:r w:rsidRPr="00012204">
        <w:rPr>
          <w:sz w:val="22"/>
          <w:szCs w:val="22"/>
        </w:rPr>
        <w:t>Рамиза</w:t>
      </w:r>
      <w:proofErr w:type="spellEnd"/>
      <w:r w:rsidRPr="00012204">
        <w:rPr>
          <w:sz w:val="22"/>
          <w:szCs w:val="22"/>
        </w:rPr>
        <w:t xml:space="preserve"> </w:t>
      </w:r>
      <w:proofErr w:type="spellStart"/>
      <w:r w:rsidRPr="00012204">
        <w:rPr>
          <w:sz w:val="22"/>
          <w:szCs w:val="22"/>
        </w:rPr>
        <w:t>Рафиговича</w:t>
      </w:r>
      <w:proofErr w:type="spellEnd"/>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w:t>
      </w:r>
      <w:proofErr w:type="gramEnd"/>
      <w:r w:rsidR="00283B45">
        <w:rPr>
          <w:sz w:val="22"/>
          <w:szCs w:val="22"/>
        </w:rPr>
        <w:t xml:space="preserve"> ______</w:t>
      </w:r>
      <w:r w:rsidR="00BE0AAA" w:rsidRPr="00BE0AAA">
        <w:rPr>
          <w:sz w:val="22"/>
          <w:szCs w:val="22"/>
        </w:rPr>
        <w:t>) заключили настоящий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18D8F5E0"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2325FD">
        <w:rPr>
          <w:sz w:val="22"/>
          <w:szCs w:val="22"/>
        </w:rPr>
        <w:t>Островского, д. 107</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14:paraId="14C890F5" w14:textId="77777777" w:rsidR="00BE0AAA" w:rsidRPr="00BF3DE9" w:rsidRDefault="00BE0AAA" w:rsidP="00BE0AAA">
      <w:pPr>
        <w:widowControl w:val="0"/>
        <w:autoSpaceDE w:val="0"/>
        <w:ind w:firstLine="709"/>
        <w:rPr>
          <w:sz w:val="22"/>
          <w:szCs w:val="22"/>
        </w:rPr>
      </w:pPr>
      <w:r w:rsidRPr="00BE0AAA">
        <w:rPr>
          <w:sz w:val="22"/>
          <w:szCs w:val="22"/>
        </w:rPr>
        <w:t xml:space="preserve">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w:t>
      </w:r>
      <w:r w:rsidRPr="00BF3DE9">
        <w:rPr>
          <w:sz w:val="22"/>
          <w:szCs w:val="22"/>
        </w:rPr>
        <w:t>соответствии с условиями Договора,</w:t>
      </w:r>
    </w:p>
    <w:p w14:paraId="6D6DCC16" w14:textId="46B1D236" w:rsidR="00BE0AAA" w:rsidRDefault="00BE0AAA" w:rsidP="00BE0AAA">
      <w:pPr>
        <w:widowControl w:val="0"/>
        <w:tabs>
          <w:tab w:val="left" w:pos="1418"/>
        </w:tabs>
        <w:autoSpaceDE w:val="0"/>
        <w:ind w:firstLine="709"/>
        <w:rPr>
          <w:sz w:val="22"/>
          <w:szCs w:val="22"/>
        </w:rPr>
      </w:pPr>
      <w:r w:rsidRPr="00BF3DE9">
        <w:rPr>
          <w:bCs/>
          <w:sz w:val="22"/>
          <w:szCs w:val="22"/>
        </w:rPr>
        <w:t xml:space="preserve">1.3. </w:t>
      </w:r>
      <w:r w:rsidRPr="00BF3DE9">
        <w:rPr>
          <w:sz w:val="22"/>
          <w:szCs w:val="22"/>
        </w:rPr>
        <w:t xml:space="preserve">Выполнение Работ </w:t>
      </w:r>
      <w:r w:rsidR="0056168F" w:rsidRPr="00BF3DE9">
        <w:rPr>
          <w:sz w:val="22"/>
          <w:szCs w:val="22"/>
        </w:rPr>
        <w:t xml:space="preserve">осуществляется </w:t>
      </w:r>
      <w:r w:rsidRPr="00BF3DE9">
        <w:rPr>
          <w:bCs/>
          <w:sz w:val="22"/>
          <w:szCs w:val="22"/>
        </w:rPr>
        <w:t xml:space="preserve">в рамках мероприятий </w:t>
      </w:r>
      <w:r w:rsidRPr="00BF3DE9">
        <w:rPr>
          <w:sz w:val="22"/>
          <w:szCs w:val="22"/>
        </w:rPr>
        <w:t>муниципальной программы «Формирование современной среды города Бердска на 2018 - 202</w:t>
      </w:r>
      <w:r w:rsidR="00BF3DE9" w:rsidRPr="00BF3DE9">
        <w:rPr>
          <w:sz w:val="22"/>
          <w:szCs w:val="22"/>
        </w:rPr>
        <w:t>4</w:t>
      </w:r>
      <w:r w:rsidRPr="00BF3DE9">
        <w:rPr>
          <w:sz w:val="22"/>
          <w:szCs w:val="22"/>
        </w:rPr>
        <w:t xml:space="preserve">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7CD0404E"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2325FD">
        <w:rPr>
          <w:color w:val="000000"/>
          <w:sz w:val="22"/>
          <w:szCs w:val="22"/>
        </w:rPr>
        <w:t>Островского, д. 107</w:t>
      </w:r>
      <w:r w:rsidR="00436690">
        <w:rPr>
          <w:color w:val="000000"/>
          <w:sz w:val="22"/>
          <w:szCs w:val="22"/>
        </w:rPr>
        <w:t>.</w:t>
      </w:r>
      <w:bookmarkStart w:id="0" w:name="_GoBack"/>
      <w:bookmarkEnd w:id="0"/>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4584484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2325FD">
        <w:rPr>
          <w:color w:val="000000"/>
          <w:sz w:val="22"/>
          <w:szCs w:val="22"/>
        </w:rPr>
        <w:t>с даты подписания</w:t>
      </w:r>
      <w:proofErr w:type="gramEnd"/>
      <w:r w:rsidR="002325FD">
        <w:rPr>
          <w:color w:val="000000"/>
          <w:sz w:val="22"/>
          <w:szCs w:val="22"/>
        </w:rPr>
        <w:t xml:space="preserve"> договора до 22</w:t>
      </w:r>
      <w:r w:rsidR="002325FD" w:rsidRPr="00A44417">
        <w:rPr>
          <w:color w:val="000000"/>
          <w:sz w:val="22"/>
          <w:szCs w:val="22"/>
        </w:rPr>
        <w:t>.07.2019</w:t>
      </w:r>
      <w:r w:rsidR="002325FD">
        <w:rPr>
          <w:color w:val="000000"/>
          <w:sz w:val="22"/>
          <w:szCs w:val="22"/>
        </w:rPr>
        <w:t xml:space="preserve"> (с учетом приемки-сдачи выполненных работ)</w:t>
      </w:r>
      <w:r w:rsidR="002325FD" w:rsidRPr="006C3DCB">
        <w:rPr>
          <w:color w:val="000000"/>
          <w:sz w:val="22"/>
          <w:szCs w:val="22"/>
        </w:rPr>
        <w:t>.</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459B74F2" w14:textId="77777777" w:rsidR="003436C7" w:rsidRPr="001B750F" w:rsidRDefault="003436C7" w:rsidP="003436C7">
      <w:pPr>
        <w:widowControl w:val="0"/>
        <w:tabs>
          <w:tab w:val="left" w:pos="1418"/>
        </w:tabs>
        <w:autoSpaceDE w:val="0"/>
        <w:jc w:val="center"/>
        <w:rPr>
          <w:b/>
          <w:sz w:val="22"/>
          <w:szCs w:val="22"/>
        </w:rPr>
      </w:pPr>
      <w:r w:rsidRPr="001B750F">
        <w:rPr>
          <w:b/>
          <w:sz w:val="22"/>
          <w:szCs w:val="22"/>
        </w:rPr>
        <w:t>7. Ответственность Сторон</w:t>
      </w:r>
    </w:p>
    <w:p w14:paraId="77E23A8F" w14:textId="77777777" w:rsidR="003436C7" w:rsidRPr="001B750F" w:rsidRDefault="003436C7" w:rsidP="003436C7">
      <w:pPr>
        <w:widowControl w:val="0"/>
        <w:tabs>
          <w:tab w:val="left" w:pos="1418"/>
        </w:tabs>
        <w:autoSpaceDE w:val="0"/>
        <w:jc w:val="center"/>
        <w:rPr>
          <w:b/>
          <w:sz w:val="22"/>
          <w:szCs w:val="22"/>
        </w:rPr>
      </w:pPr>
    </w:p>
    <w:p w14:paraId="3CED6733" w14:textId="77777777" w:rsidR="003436C7" w:rsidRPr="00BE0AAA" w:rsidRDefault="003436C7" w:rsidP="003436C7">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7A9CF4E7" w14:textId="77777777" w:rsidR="003436C7" w:rsidRPr="00BE0AAA" w:rsidRDefault="003436C7" w:rsidP="003436C7">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726C38E7" w14:textId="77777777" w:rsidR="003436C7" w:rsidRPr="00BE0AAA" w:rsidRDefault="003436C7" w:rsidP="003436C7">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3CCFE0D7" w14:textId="77777777" w:rsidR="003436C7" w:rsidRPr="00BE0AAA" w:rsidRDefault="003436C7" w:rsidP="003436C7">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0DF179BE" w14:textId="77777777" w:rsidR="003436C7" w:rsidRPr="00BE0AAA" w:rsidRDefault="003436C7" w:rsidP="003436C7">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03D81524" w14:textId="77777777" w:rsidR="003436C7" w:rsidRPr="00BE0AAA" w:rsidRDefault="003436C7" w:rsidP="003436C7">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13AFB283" w14:textId="77777777" w:rsidR="003436C7" w:rsidRPr="00BE0AAA" w:rsidRDefault="003436C7" w:rsidP="003436C7">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56601A6A" w14:textId="77777777" w:rsidR="003436C7" w:rsidRPr="00BE0AAA" w:rsidRDefault="003436C7" w:rsidP="003436C7">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3FE231A5" w14:textId="77777777" w:rsidR="003436C7" w:rsidRPr="00BE0AAA" w:rsidRDefault="003436C7" w:rsidP="003436C7">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3975850" w14:textId="77777777" w:rsidR="003436C7" w:rsidRPr="00BE0AAA" w:rsidRDefault="003436C7" w:rsidP="003436C7">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4023D8F1" w14:textId="77777777" w:rsidR="003436C7" w:rsidRPr="00BE0AAA" w:rsidRDefault="003436C7" w:rsidP="003436C7">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3A467443" w14:textId="77777777" w:rsidR="003436C7" w:rsidRPr="00BE0AAA" w:rsidRDefault="003436C7" w:rsidP="003436C7">
      <w:pPr>
        <w:ind w:firstLine="547"/>
        <w:rPr>
          <w:sz w:val="22"/>
          <w:szCs w:val="22"/>
        </w:rPr>
      </w:pPr>
      <w:r w:rsidRPr="00BE0AAA">
        <w:rPr>
          <w:sz w:val="22"/>
          <w:szCs w:val="22"/>
        </w:rPr>
        <w:lastRenderedPageBreak/>
        <w:t>а) 10 процентов цены Договора (этапа) в случае, если цена Договора (этапа) не превышает 3 млн. рублей;</w:t>
      </w:r>
    </w:p>
    <w:p w14:paraId="3BE6F898" w14:textId="77777777" w:rsidR="003436C7" w:rsidRPr="00BE0AAA" w:rsidRDefault="003436C7" w:rsidP="003436C7">
      <w:pPr>
        <w:ind w:firstLine="547"/>
        <w:rPr>
          <w:sz w:val="22"/>
          <w:szCs w:val="22"/>
        </w:rPr>
      </w:pPr>
      <w:r w:rsidRPr="00BE0AAA">
        <w:rPr>
          <w:sz w:val="22"/>
          <w:szCs w:val="22"/>
        </w:rPr>
        <w:t>б) 5 процентов цены Договора (этапа) в случае, если цена Договора (этапа) составляет от 3 млн. рублей до 50 млн. рублей (включительно);</w:t>
      </w:r>
    </w:p>
    <w:p w14:paraId="26DBB949" w14:textId="77777777" w:rsidR="003436C7" w:rsidRPr="00BE0AAA" w:rsidRDefault="003436C7" w:rsidP="003436C7">
      <w:pPr>
        <w:widowControl w:val="0"/>
        <w:autoSpaceDE w:val="0"/>
        <w:ind w:firstLine="709"/>
        <w:rPr>
          <w:sz w:val="22"/>
          <w:szCs w:val="22"/>
        </w:rPr>
      </w:pPr>
      <w:r w:rsidRPr="00BE0AAA">
        <w:rPr>
          <w:sz w:val="22"/>
          <w:szCs w:val="22"/>
        </w:rPr>
        <w:t>и составляет _____________ рублей ______ копеек.</w:t>
      </w:r>
    </w:p>
    <w:p w14:paraId="565FE5BB" w14:textId="77777777" w:rsidR="003436C7" w:rsidRPr="00BE0AAA" w:rsidRDefault="003436C7" w:rsidP="003436C7">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37FD2A53" w14:textId="77777777" w:rsidR="003436C7" w:rsidRPr="00BE0AAA" w:rsidRDefault="003436C7" w:rsidP="003436C7">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064D8181" w14:textId="77777777" w:rsidR="003436C7" w:rsidRPr="00BE0AAA" w:rsidRDefault="003436C7" w:rsidP="003436C7">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666DF30D" w14:textId="77777777" w:rsidR="003436C7" w:rsidRPr="00BE0AAA" w:rsidRDefault="003436C7" w:rsidP="003436C7">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2312149D" w14:textId="77777777" w:rsidR="003436C7" w:rsidRDefault="003436C7" w:rsidP="003436C7">
      <w:pPr>
        <w:autoSpaceDE w:val="0"/>
        <w:autoSpaceDN w:val="0"/>
        <w:adjustRightInd w:val="0"/>
        <w:ind w:firstLine="709"/>
        <w:rPr>
          <w:sz w:val="22"/>
          <w:szCs w:val="22"/>
        </w:rPr>
      </w:pPr>
      <w:proofErr w:type="gramStart"/>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roofErr w:type="gramEnd"/>
    </w:p>
    <w:p w14:paraId="07AD8B2D" w14:textId="77777777" w:rsidR="003436C7" w:rsidRPr="00FA1698" w:rsidRDefault="003436C7" w:rsidP="003436C7">
      <w:pPr>
        <w:autoSpaceDE w:val="0"/>
        <w:autoSpaceDN w:val="0"/>
        <w:adjustRightInd w:val="0"/>
        <w:ind w:firstLine="709"/>
        <w:rPr>
          <w:sz w:val="22"/>
          <w:szCs w:val="22"/>
        </w:rPr>
      </w:pPr>
      <w:r w:rsidRPr="00FA1698">
        <w:rPr>
          <w:sz w:val="22"/>
          <w:szCs w:val="22"/>
          <w:lang w:eastAsia="en-US"/>
        </w:rPr>
        <w:t xml:space="preserve">б) 5 процентов начальной (максимальной) цены </w:t>
      </w:r>
      <w:r>
        <w:rPr>
          <w:sz w:val="22"/>
          <w:szCs w:val="22"/>
          <w:lang w:eastAsia="en-US"/>
        </w:rPr>
        <w:t>Договора</w:t>
      </w:r>
      <w:r w:rsidRPr="00FA1698">
        <w:rPr>
          <w:sz w:val="22"/>
          <w:szCs w:val="22"/>
          <w:lang w:eastAsia="en-US"/>
        </w:rPr>
        <w:t xml:space="preserve"> в случае, если начальная (максимальная) цена </w:t>
      </w:r>
      <w:r>
        <w:rPr>
          <w:sz w:val="22"/>
          <w:szCs w:val="22"/>
          <w:lang w:eastAsia="en-US"/>
        </w:rPr>
        <w:t>Договора</w:t>
      </w:r>
      <w:r w:rsidRPr="00FA1698">
        <w:rPr>
          <w:sz w:val="22"/>
          <w:szCs w:val="22"/>
          <w:lang w:eastAsia="en-US"/>
        </w:rPr>
        <w:t xml:space="preserve"> составляет от 3 млн. рублей до 50 млн. рублей (включительно)</w:t>
      </w:r>
      <w:r>
        <w:rPr>
          <w:sz w:val="22"/>
          <w:szCs w:val="22"/>
          <w:lang w:eastAsia="en-US"/>
        </w:rPr>
        <w:t>;</w:t>
      </w:r>
    </w:p>
    <w:p w14:paraId="27C10368" w14:textId="334AB4BF" w:rsidR="003436C7" w:rsidRPr="00BE0AAA" w:rsidRDefault="003436C7" w:rsidP="003436C7">
      <w:pPr>
        <w:widowControl w:val="0"/>
        <w:autoSpaceDE w:val="0"/>
        <w:ind w:firstLine="709"/>
        <w:rPr>
          <w:sz w:val="22"/>
          <w:szCs w:val="22"/>
        </w:rPr>
      </w:pPr>
      <w:r w:rsidRPr="00BE0AAA">
        <w:rPr>
          <w:sz w:val="22"/>
          <w:szCs w:val="22"/>
        </w:rPr>
        <w:t xml:space="preserve">и составляет </w:t>
      </w:r>
      <w:r>
        <w:rPr>
          <w:b/>
          <w:sz w:val="22"/>
          <w:szCs w:val="22"/>
        </w:rPr>
        <w:t>154 150,14</w:t>
      </w:r>
      <w:r>
        <w:rPr>
          <w:b/>
          <w:sz w:val="22"/>
          <w:szCs w:val="22"/>
        </w:rPr>
        <w:t xml:space="preserve"> </w:t>
      </w:r>
      <w:r w:rsidRPr="006938F1">
        <w:rPr>
          <w:b/>
          <w:sz w:val="22"/>
          <w:szCs w:val="22"/>
        </w:rPr>
        <w:t>рубл</w:t>
      </w:r>
      <w:r>
        <w:rPr>
          <w:b/>
          <w:sz w:val="22"/>
          <w:szCs w:val="22"/>
        </w:rPr>
        <w:t>ей</w:t>
      </w:r>
      <w:r w:rsidRPr="006938F1">
        <w:rPr>
          <w:sz w:val="22"/>
          <w:szCs w:val="22"/>
        </w:rPr>
        <w:t xml:space="preserve"> (</w:t>
      </w:r>
      <w:r>
        <w:rPr>
          <w:sz w:val="22"/>
          <w:szCs w:val="22"/>
        </w:rPr>
        <w:t>сто пять</w:t>
      </w:r>
      <w:r>
        <w:rPr>
          <w:sz w:val="22"/>
          <w:szCs w:val="22"/>
        </w:rPr>
        <w:t>десят четыре</w:t>
      </w:r>
      <w:r>
        <w:rPr>
          <w:sz w:val="22"/>
          <w:szCs w:val="22"/>
        </w:rPr>
        <w:t xml:space="preserve"> тысяч</w:t>
      </w:r>
      <w:r>
        <w:rPr>
          <w:sz w:val="22"/>
          <w:szCs w:val="22"/>
        </w:rPr>
        <w:t>и</w:t>
      </w:r>
      <w:r>
        <w:rPr>
          <w:sz w:val="22"/>
          <w:szCs w:val="22"/>
        </w:rPr>
        <w:t xml:space="preserve"> </w:t>
      </w:r>
      <w:r>
        <w:rPr>
          <w:sz w:val="22"/>
          <w:szCs w:val="22"/>
        </w:rPr>
        <w:t>сто пятьдесят</w:t>
      </w:r>
      <w:r>
        <w:rPr>
          <w:sz w:val="22"/>
          <w:szCs w:val="22"/>
        </w:rPr>
        <w:t xml:space="preserve"> рублей </w:t>
      </w:r>
      <w:r>
        <w:rPr>
          <w:sz w:val="22"/>
          <w:szCs w:val="22"/>
        </w:rPr>
        <w:t>14</w:t>
      </w:r>
      <w:r>
        <w:rPr>
          <w:sz w:val="22"/>
          <w:szCs w:val="22"/>
        </w:rPr>
        <w:t xml:space="preserve"> копе</w:t>
      </w:r>
      <w:r>
        <w:rPr>
          <w:sz w:val="22"/>
          <w:szCs w:val="22"/>
        </w:rPr>
        <w:t>е</w:t>
      </w:r>
      <w:r>
        <w:rPr>
          <w:sz w:val="22"/>
          <w:szCs w:val="22"/>
        </w:rPr>
        <w:t>к)</w:t>
      </w:r>
      <w:r w:rsidRPr="00BE0AAA">
        <w:rPr>
          <w:sz w:val="22"/>
          <w:szCs w:val="22"/>
        </w:rPr>
        <w:t>.</w:t>
      </w:r>
    </w:p>
    <w:p w14:paraId="32AC8041" w14:textId="77777777" w:rsidR="003436C7" w:rsidRPr="00BE0AAA" w:rsidRDefault="003436C7" w:rsidP="003436C7">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1EC0FE6E" w14:textId="77777777" w:rsidR="003436C7" w:rsidRPr="00BE0AAA" w:rsidRDefault="003436C7" w:rsidP="003436C7">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6CED7A01" w14:textId="77777777" w:rsidR="003436C7" w:rsidRPr="00BE0AAA" w:rsidRDefault="003436C7" w:rsidP="003436C7">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6D6E7378" w14:textId="77777777" w:rsidR="003436C7" w:rsidRPr="00BE0AAA" w:rsidRDefault="003436C7" w:rsidP="003436C7">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4150AD38" w14:textId="77777777" w:rsidR="003436C7" w:rsidRPr="00BE0AAA" w:rsidRDefault="003436C7" w:rsidP="003436C7">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6A6BB9AD"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3436C7">
        <w:rPr>
          <w:b/>
          <w:sz w:val="22"/>
          <w:szCs w:val="22"/>
        </w:rPr>
        <w:t>308 3</w:t>
      </w:r>
      <w:r w:rsidR="003436C7" w:rsidRPr="00AC3F87">
        <w:rPr>
          <w:b/>
          <w:sz w:val="22"/>
          <w:szCs w:val="22"/>
        </w:rPr>
        <w:t>00</w:t>
      </w:r>
      <w:r w:rsidR="003436C7">
        <w:rPr>
          <w:b/>
          <w:sz w:val="22"/>
          <w:szCs w:val="22"/>
        </w:rPr>
        <w:t>,</w:t>
      </w:r>
      <w:r w:rsidR="003436C7" w:rsidRPr="00AC3F87">
        <w:rPr>
          <w:b/>
          <w:sz w:val="22"/>
          <w:szCs w:val="22"/>
        </w:rPr>
        <w:t>28</w:t>
      </w:r>
      <w:r w:rsidR="003436C7">
        <w:rPr>
          <w:b/>
          <w:sz w:val="22"/>
          <w:szCs w:val="22"/>
        </w:rPr>
        <w:t xml:space="preserve"> </w:t>
      </w:r>
      <w:r w:rsidR="003436C7" w:rsidRPr="006938F1">
        <w:rPr>
          <w:b/>
          <w:sz w:val="22"/>
          <w:szCs w:val="22"/>
        </w:rPr>
        <w:t>рубл</w:t>
      </w:r>
      <w:r w:rsidR="003436C7">
        <w:rPr>
          <w:b/>
          <w:sz w:val="22"/>
          <w:szCs w:val="22"/>
        </w:rPr>
        <w:t>ей</w:t>
      </w:r>
      <w:r w:rsidR="003436C7" w:rsidRPr="006938F1">
        <w:rPr>
          <w:sz w:val="22"/>
          <w:szCs w:val="22"/>
        </w:rPr>
        <w:t xml:space="preserve"> (</w:t>
      </w:r>
      <w:r w:rsidR="003436C7">
        <w:rPr>
          <w:sz w:val="22"/>
          <w:szCs w:val="22"/>
        </w:rPr>
        <w:t>триста восемь тысяч триста рублей 28 копеек</w:t>
      </w:r>
      <w:r w:rsidR="003436C7">
        <w:rPr>
          <w:sz w:val="22"/>
          <w:szCs w:val="22"/>
        </w:rPr>
        <w:t>)</w:t>
      </w:r>
      <w:r w:rsidR="0007726F" w:rsidRPr="00237D21">
        <w:rPr>
          <w:sz w:val="22"/>
          <w:szCs w:val="22"/>
        </w:rPr>
        <w:t>.</w:t>
      </w:r>
    </w:p>
    <w:p w14:paraId="05476942" w14:textId="174A5CF8" w:rsidR="00BE0AAA" w:rsidRPr="00BE0AAA" w:rsidRDefault="00BE0AAA" w:rsidP="00BE0AAA">
      <w:pPr>
        <w:tabs>
          <w:tab w:val="left" w:pos="1418"/>
        </w:tabs>
        <w:autoSpaceDE w:val="0"/>
        <w:ind w:firstLine="709"/>
        <w:rPr>
          <w:sz w:val="22"/>
          <w:szCs w:val="22"/>
        </w:rPr>
      </w:pPr>
      <w:r w:rsidRPr="00BE0AAA">
        <w:rPr>
          <w:sz w:val="22"/>
          <w:szCs w:val="22"/>
        </w:rPr>
        <w:lastRenderedPageBreak/>
        <w:t xml:space="preserve">8.3. Срок действия банковской гарантии </w:t>
      </w:r>
      <w:r w:rsidR="00D31BD9">
        <w:rPr>
          <w:sz w:val="22"/>
          <w:szCs w:val="22"/>
        </w:rPr>
        <w:t>по 01.02.2020</w:t>
      </w:r>
      <w:r w:rsidRPr="00BE0AAA">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3B5935E8"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r w:rsidR="00D31BD9">
        <w:rPr>
          <w:sz w:val="22"/>
          <w:szCs w:val="22"/>
        </w:rPr>
        <w:t>по 31.12.2019</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 xml:space="preserve">если во время выполнения Работы станет очевидным, что она не будет выполнена </w:t>
      </w:r>
      <w:r w:rsidRPr="00BE0AAA">
        <w:rPr>
          <w:iCs/>
          <w:sz w:val="22"/>
          <w:szCs w:val="22"/>
        </w:rPr>
        <w:lastRenderedPageBreak/>
        <w:t>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w:t>
      </w:r>
      <w:r w:rsidRPr="00BE0AAA">
        <w:rPr>
          <w:sz w:val="22"/>
          <w:szCs w:val="22"/>
        </w:rPr>
        <w:lastRenderedPageBreak/>
        <w:t xml:space="preserve">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2DB67EDD" w14:textId="77777777" w:rsidR="00B256C2" w:rsidRPr="005F65E8" w:rsidRDefault="00B256C2" w:rsidP="00B256C2">
            <w:pPr>
              <w:widowControl w:val="0"/>
              <w:tabs>
                <w:tab w:val="left" w:pos="1418"/>
              </w:tabs>
              <w:jc w:val="center"/>
              <w:rPr>
                <w:bCs/>
                <w:sz w:val="22"/>
                <w:szCs w:val="22"/>
              </w:rPr>
            </w:pPr>
            <w:r w:rsidRPr="005F65E8">
              <w:rPr>
                <w:sz w:val="22"/>
                <w:szCs w:val="22"/>
              </w:rPr>
              <w:t>Заказчик</w:t>
            </w:r>
          </w:p>
          <w:p w14:paraId="4D2DB5A8" w14:textId="77777777" w:rsidR="00B256C2" w:rsidRPr="005F65E8" w:rsidRDefault="00B256C2" w:rsidP="00B256C2">
            <w:pPr>
              <w:autoSpaceDE w:val="0"/>
              <w:autoSpaceDN w:val="0"/>
              <w:adjustRightInd w:val="0"/>
              <w:jc w:val="center"/>
              <w:outlineLvl w:val="1"/>
              <w:rPr>
                <w:rFonts w:eastAsia="Calibri"/>
                <w:color w:val="000000"/>
                <w:sz w:val="22"/>
                <w:szCs w:val="22"/>
              </w:rPr>
            </w:pPr>
            <w:r w:rsidRPr="005F65E8">
              <w:rPr>
                <w:rFonts w:eastAsia="Calibri"/>
                <w:sz w:val="22"/>
                <w:szCs w:val="22"/>
              </w:rPr>
              <w:t xml:space="preserve">Общество с ограниченной ответственностью «Управляющая компания </w:t>
            </w:r>
            <w:r>
              <w:rPr>
                <w:rFonts w:eastAsia="Calibri"/>
                <w:sz w:val="22"/>
                <w:szCs w:val="22"/>
              </w:rPr>
              <w:t>«</w:t>
            </w:r>
            <w:r>
              <w:rPr>
                <w:rStyle w:val="1f9"/>
                <w:rFonts w:eastAsia="Calibri"/>
                <w:sz w:val="22"/>
                <w:szCs w:val="22"/>
              </w:rPr>
              <w:t>С</w:t>
            </w:r>
            <w:r w:rsidRPr="003C3206">
              <w:rPr>
                <w:rStyle w:val="1f9"/>
                <w:rFonts w:eastAsia="Calibri"/>
                <w:sz w:val="22"/>
                <w:szCs w:val="22"/>
              </w:rPr>
              <w:t>ибирские коммунальные системы</w:t>
            </w:r>
            <w:r w:rsidRPr="005F65E8">
              <w:rPr>
                <w:rFonts w:eastAsia="Calibri"/>
                <w:sz w:val="22"/>
                <w:szCs w:val="22"/>
              </w:rPr>
              <w:t>»</w:t>
            </w:r>
          </w:p>
          <w:p w14:paraId="6D9ED1E9" w14:textId="77777777" w:rsidR="00B256C2" w:rsidRPr="005F65E8" w:rsidRDefault="00B256C2" w:rsidP="00B256C2">
            <w:pPr>
              <w:widowControl w:val="0"/>
              <w:tabs>
                <w:tab w:val="left" w:pos="1418"/>
              </w:tabs>
              <w:jc w:val="center"/>
              <w:rPr>
                <w:bCs/>
                <w:sz w:val="22"/>
                <w:szCs w:val="22"/>
              </w:rPr>
            </w:pPr>
          </w:p>
          <w:p w14:paraId="00E7B65C"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Адрес места нахождения:</w:t>
            </w:r>
          </w:p>
          <w:p w14:paraId="544B8B50" w14:textId="77777777" w:rsidR="00B256C2" w:rsidRPr="003C3206" w:rsidRDefault="00B256C2" w:rsidP="00B256C2">
            <w:pPr>
              <w:autoSpaceDE w:val="0"/>
              <w:autoSpaceDN w:val="0"/>
              <w:adjustRightInd w:val="0"/>
              <w:rPr>
                <w:sz w:val="22"/>
                <w:szCs w:val="22"/>
              </w:rPr>
            </w:pPr>
            <w:r w:rsidRPr="003C3206">
              <w:rPr>
                <w:sz w:val="22"/>
                <w:szCs w:val="22"/>
              </w:rPr>
              <w:t>633004, Новосибирская область, г. Бердск, ул. Спортивная, 11, оф. 3</w:t>
            </w:r>
          </w:p>
          <w:p w14:paraId="712C5620"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ИНН</w:t>
            </w:r>
            <w:r w:rsidRPr="003C3206">
              <w:rPr>
                <w:sz w:val="22"/>
                <w:szCs w:val="22"/>
              </w:rPr>
              <w:t xml:space="preserve"> 5445257754</w:t>
            </w:r>
          </w:p>
          <w:p w14:paraId="4CF0FBAA"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 xml:space="preserve">КПП </w:t>
            </w:r>
            <w:r w:rsidRPr="003C3206">
              <w:rPr>
                <w:sz w:val="22"/>
                <w:szCs w:val="22"/>
              </w:rPr>
              <w:t>544501001</w:t>
            </w:r>
            <w:r w:rsidRPr="003C3206">
              <w:rPr>
                <w:sz w:val="22"/>
                <w:szCs w:val="22"/>
              </w:rPr>
              <w:tab/>
            </w:r>
          </w:p>
          <w:p w14:paraId="53F39421"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 xml:space="preserve">Банковские реквизиты:                     </w:t>
            </w:r>
          </w:p>
          <w:p w14:paraId="42869AFE" w14:textId="77777777" w:rsidR="00B256C2" w:rsidRPr="003C3206" w:rsidRDefault="00B256C2" w:rsidP="00B256C2">
            <w:pPr>
              <w:autoSpaceDE w:val="0"/>
              <w:autoSpaceDN w:val="0"/>
              <w:adjustRightInd w:val="0"/>
              <w:rPr>
                <w:rFonts w:eastAsia="Calibri"/>
                <w:color w:val="000000"/>
                <w:sz w:val="22"/>
                <w:szCs w:val="22"/>
              </w:rPr>
            </w:pPr>
            <w:proofErr w:type="gramStart"/>
            <w:r w:rsidRPr="003C3206">
              <w:rPr>
                <w:rFonts w:eastAsia="Calibri"/>
                <w:color w:val="000000"/>
                <w:sz w:val="22"/>
                <w:szCs w:val="22"/>
              </w:rPr>
              <w:t>Р</w:t>
            </w:r>
            <w:proofErr w:type="gramEnd"/>
            <w:r w:rsidRPr="003C3206">
              <w:rPr>
                <w:rFonts w:eastAsia="Calibri"/>
                <w:color w:val="000000"/>
                <w:sz w:val="22"/>
                <w:szCs w:val="22"/>
              </w:rPr>
              <w:t>/с:</w:t>
            </w:r>
            <w:r w:rsidRPr="003C3206">
              <w:rPr>
                <w:sz w:val="22"/>
                <w:szCs w:val="22"/>
              </w:rPr>
              <w:t xml:space="preserve"> 40702810409410000188</w:t>
            </w:r>
          </w:p>
          <w:p w14:paraId="40F4D66B" w14:textId="77777777" w:rsidR="00B256C2" w:rsidRPr="003C3206" w:rsidRDefault="00B256C2" w:rsidP="00B256C2">
            <w:pPr>
              <w:autoSpaceDE w:val="0"/>
              <w:autoSpaceDN w:val="0"/>
              <w:adjustRightInd w:val="0"/>
              <w:rPr>
                <w:sz w:val="22"/>
                <w:szCs w:val="22"/>
              </w:rPr>
            </w:pPr>
            <w:r w:rsidRPr="003C3206">
              <w:rPr>
                <w:sz w:val="22"/>
                <w:szCs w:val="22"/>
              </w:rPr>
              <w:t xml:space="preserve">в Банке «Левобережный» (ПАО) </w:t>
            </w:r>
          </w:p>
          <w:p w14:paraId="0BD2A00A"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 xml:space="preserve">БИК: </w:t>
            </w:r>
            <w:r w:rsidRPr="003C3206">
              <w:rPr>
                <w:sz w:val="22"/>
                <w:szCs w:val="22"/>
              </w:rPr>
              <w:t>045004850</w:t>
            </w:r>
            <w:r w:rsidRPr="003C3206">
              <w:rPr>
                <w:rFonts w:eastAsia="Calibri"/>
                <w:color w:val="000000"/>
                <w:sz w:val="22"/>
                <w:szCs w:val="22"/>
              </w:rPr>
              <w:t xml:space="preserve">    </w:t>
            </w:r>
          </w:p>
          <w:p w14:paraId="2A5258F4" w14:textId="77777777" w:rsidR="00B256C2" w:rsidRPr="003C3206" w:rsidRDefault="00B256C2" w:rsidP="00B256C2">
            <w:pPr>
              <w:autoSpaceDE w:val="0"/>
              <w:autoSpaceDN w:val="0"/>
              <w:adjustRightInd w:val="0"/>
              <w:rPr>
                <w:rStyle w:val="1f9"/>
                <w:rFonts w:eastAsia="Calibri"/>
                <w:sz w:val="22"/>
                <w:szCs w:val="22"/>
              </w:rPr>
            </w:pPr>
            <w:r w:rsidRPr="003C3206">
              <w:rPr>
                <w:rFonts w:eastAsia="Calibri"/>
                <w:color w:val="000000"/>
                <w:sz w:val="22"/>
                <w:szCs w:val="22"/>
              </w:rPr>
              <w:t>Телефон:</w:t>
            </w:r>
            <w:r w:rsidRPr="003C3206">
              <w:rPr>
                <w:rFonts w:eastAsia="Calibri"/>
                <w:b/>
                <w:sz w:val="22"/>
                <w:szCs w:val="22"/>
              </w:rPr>
              <w:t xml:space="preserve"> </w:t>
            </w:r>
            <w:r w:rsidRPr="003C3206">
              <w:rPr>
                <w:rStyle w:val="1f9"/>
                <w:rFonts w:eastAsia="Calibri"/>
                <w:sz w:val="22"/>
                <w:szCs w:val="22"/>
              </w:rPr>
              <w:t>тел. (383-41) 5-44-00, 5-32-00</w:t>
            </w:r>
          </w:p>
          <w:p w14:paraId="342B60C2"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E-</w:t>
            </w:r>
            <w:proofErr w:type="spellStart"/>
            <w:r w:rsidRPr="003C3206">
              <w:rPr>
                <w:rFonts w:eastAsia="Calibri"/>
                <w:color w:val="000000"/>
                <w:sz w:val="22"/>
                <w:szCs w:val="22"/>
              </w:rPr>
              <w:t>mail</w:t>
            </w:r>
            <w:proofErr w:type="spellEnd"/>
            <w:r w:rsidRPr="003C3206">
              <w:rPr>
                <w:rFonts w:eastAsia="Calibri"/>
                <w:color w:val="000000"/>
                <w:sz w:val="22"/>
                <w:szCs w:val="22"/>
              </w:rPr>
              <w:t xml:space="preserve">: </w:t>
            </w:r>
            <w:proofErr w:type="spellStart"/>
            <w:r w:rsidRPr="003C3206">
              <w:rPr>
                <w:rStyle w:val="1f9"/>
                <w:rFonts w:eastAsia="Calibri"/>
                <w:sz w:val="22"/>
                <w:szCs w:val="22"/>
                <w:lang w:val="en-US"/>
              </w:rPr>
              <w:t>sks</w:t>
            </w:r>
            <w:proofErr w:type="spellEnd"/>
            <w:r w:rsidRPr="003C3206">
              <w:rPr>
                <w:rStyle w:val="1f9"/>
                <w:rFonts w:eastAsia="Calibri"/>
                <w:sz w:val="22"/>
                <w:szCs w:val="22"/>
              </w:rPr>
              <w:t>@</w:t>
            </w:r>
            <w:proofErr w:type="spellStart"/>
            <w:r w:rsidRPr="003C3206">
              <w:rPr>
                <w:rStyle w:val="1f9"/>
                <w:rFonts w:eastAsia="Calibri"/>
                <w:sz w:val="22"/>
                <w:szCs w:val="22"/>
                <w:lang w:val="en-US"/>
              </w:rPr>
              <w:t>iberdsk</w:t>
            </w:r>
            <w:proofErr w:type="spellEnd"/>
            <w:r w:rsidRPr="003C3206">
              <w:rPr>
                <w:rStyle w:val="1f9"/>
                <w:rFonts w:eastAsia="Calibri"/>
                <w:sz w:val="22"/>
                <w:szCs w:val="22"/>
              </w:rPr>
              <w:t>.</w:t>
            </w:r>
            <w:r w:rsidRPr="003C3206">
              <w:rPr>
                <w:rStyle w:val="1f9"/>
                <w:rFonts w:eastAsia="Calibri"/>
                <w:sz w:val="22"/>
                <w:szCs w:val="22"/>
                <w:lang w:val="en-US"/>
              </w:rPr>
              <w:t>ru</w:t>
            </w:r>
          </w:p>
          <w:p w14:paraId="7F2BBD54" w14:textId="77777777" w:rsidR="00B256C2" w:rsidRPr="003C3206" w:rsidRDefault="00B256C2" w:rsidP="00B256C2">
            <w:pPr>
              <w:autoSpaceDE w:val="0"/>
              <w:autoSpaceDN w:val="0"/>
              <w:adjustRightInd w:val="0"/>
              <w:rPr>
                <w:rFonts w:eastAsia="Calibri"/>
                <w:color w:val="000000"/>
                <w:sz w:val="22"/>
                <w:szCs w:val="22"/>
              </w:rPr>
            </w:pPr>
          </w:p>
          <w:p w14:paraId="4C0B2AF6" w14:textId="77777777" w:rsidR="00B256C2" w:rsidRPr="003C3206" w:rsidRDefault="00B256C2" w:rsidP="00B256C2">
            <w:pPr>
              <w:autoSpaceDE w:val="0"/>
              <w:autoSpaceDN w:val="0"/>
              <w:adjustRightInd w:val="0"/>
              <w:rPr>
                <w:rFonts w:eastAsia="Calibri"/>
                <w:color w:val="000000"/>
                <w:sz w:val="22"/>
                <w:szCs w:val="22"/>
              </w:rPr>
            </w:pPr>
            <w:r w:rsidRPr="003C3206">
              <w:rPr>
                <w:rFonts w:eastAsia="Calibri"/>
                <w:color w:val="000000"/>
                <w:sz w:val="22"/>
                <w:szCs w:val="22"/>
              </w:rPr>
              <w:t>________________ /</w:t>
            </w:r>
            <w:r w:rsidRPr="003C3206">
              <w:rPr>
                <w:sz w:val="22"/>
                <w:szCs w:val="22"/>
              </w:rPr>
              <w:t xml:space="preserve"> </w:t>
            </w:r>
            <w:proofErr w:type="spellStart"/>
            <w:r w:rsidRPr="003C3206">
              <w:rPr>
                <w:sz w:val="22"/>
                <w:szCs w:val="22"/>
              </w:rPr>
              <w:t>Масимов</w:t>
            </w:r>
            <w:proofErr w:type="spellEnd"/>
            <w:r w:rsidRPr="003C3206">
              <w:rPr>
                <w:rFonts w:eastAsia="Calibri"/>
                <w:color w:val="000000"/>
                <w:sz w:val="22"/>
                <w:szCs w:val="22"/>
              </w:rPr>
              <w:t xml:space="preserve"> Р.Р./</w:t>
            </w:r>
          </w:p>
          <w:p w14:paraId="0ECD99B9" w14:textId="3F6F5902" w:rsidR="00BE0AAA" w:rsidRPr="00BE0AAA" w:rsidRDefault="00BE0AAA" w:rsidP="00361BCB">
            <w:pPr>
              <w:rPr>
                <w:sz w:val="22"/>
                <w:szCs w:val="22"/>
              </w:rPr>
            </w:pPr>
          </w:p>
        </w:tc>
        <w:tc>
          <w:tcPr>
            <w:tcW w:w="5493"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436690">
      <w:rPr>
        <w:rStyle w:val="afa"/>
        <w:noProof/>
      </w:rPr>
      <w:t>2</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2372"/>
    <w:rsid w:val="0003780A"/>
    <w:rsid w:val="0007726F"/>
    <w:rsid w:val="000E1BF8"/>
    <w:rsid w:val="001103FE"/>
    <w:rsid w:val="00136E50"/>
    <w:rsid w:val="00193B10"/>
    <w:rsid w:val="001B750F"/>
    <w:rsid w:val="00227971"/>
    <w:rsid w:val="002325FD"/>
    <w:rsid w:val="00237D21"/>
    <w:rsid w:val="002658A1"/>
    <w:rsid w:val="00283B45"/>
    <w:rsid w:val="002A34E4"/>
    <w:rsid w:val="002B23A0"/>
    <w:rsid w:val="002C6E45"/>
    <w:rsid w:val="00316428"/>
    <w:rsid w:val="00321245"/>
    <w:rsid w:val="003436C7"/>
    <w:rsid w:val="00361BCB"/>
    <w:rsid w:val="003702BF"/>
    <w:rsid w:val="00387D46"/>
    <w:rsid w:val="003A2CE5"/>
    <w:rsid w:val="00436690"/>
    <w:rsid w:val="004627D6"/>
    <w:rsid w:val="004A61D2"/>
    <w:rsid w:val="004C08DF"/>
    <w:rsid w:val="004E68D9"/>
    <w:rsid w:val="0056168F"/>
    <w:rsid w:val="005B23A1"/>
    <w:rsid w:val="005B6070"/>
    <w:rsid w:val="005F65E8"/>
    <w:rsid w:val="005F67A1"/>
    <w:rsid w:val="00684F41"/>
    <w:rsid w:val="00685F7C"/>
    <w:rsid w:val="0068693B"/>
    <w:rsid w:val="007157B3"/>
    <w:rsid w:val="00736BFE"/>
    <w:rsid w:val="00790591"/>
    <w:rsid w:val="007D3278"/>
    <w:rsid w:val="00820E11"/>
    <w:rsid w:val="00845473"/>
    <w:rsid w:val="0088101F"/>
    <w:rsid w:val="00886BF1"/>
    <w:rsid w:val="008A00E3"/>
    <w:rsid w:val="008E58B0"/>
    <w:rsid w:val="008E779C"/>
    <w:rsid w:val="0090763A"/>
    <w:rsid w:val="00947A97"/>
    <w:rsid w:val="00964514"/>
    <w:rsid w:val="00964EB4"/>
    <w:rsid w:val="009E6BA4"/>
    <w:rsid w:val="00A03EAE"/>
    <w:rsid w:val="00A87B6F"/>
    <w:rsid w:val="00AB079D"/>
    <w:rsid w:val="00B256C2"/>
    <w:rsid w:val="00B315D6"/>
    <w:rsid w:val="00B3696D"/>
    <w:rsid w:val="00B47586"/>
    <w:rsid w:val="00BB2BFB"/>
    <w:rsid w:val="00BC4268"/>
    <w:rsid w:val="00BE0AAA"/>
    <w:rsid w:val="00BF3DE9"/>
    <w:rsid w:val="00C108B5"/>
    <w:rsid w:val="00C70AB3"/>
    <w:rsid w:val="00CD1C66"/>
    <w:rsid w:val="00D17E55"/>
    <w:rsid w:val="00D27756"/>
    <w:rsid w:val="00D31BD9"/>
    <w:rsid w:val="00D43F40"/>
    <w:rsid w:val="00DA63A3"/>
    <w:rsid w:val="00DE04E1"/>
    <w:rsid w:val="00E05222"/>
    <w:rsid w:val="00E12764"/>
    <w:rsid w:val="00E43E6C"/>
    <w:rsid w:val="00E43FFB"/>
    <w:rsid w:val="00E9054B"/>
    <w:rsid w:val="00E953E0"/>
    <w:rsid w:val="00EA24E0"/>
    <w:rsid w:val="00EA6056"/>
    <w:rsid w:val="00EB658B"/>
    <w:rsid w:val="00F06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14</Pages>
  <Words>7166</Words>
  <Characters>40848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74</cp:revision>
  <cp:lastPrinted>2017-07-04T04:31:00Z</cp:lastPrinted>
  <dcterms:created xsi:type="dcterms:W3CDTF">2017-07-03T04:40:00Z</dcterms:created>
  <dcterms:modified xsi:type="dcterms:W3CDTF">2019-06-10T08:06:00Z</dcterms:modified>
</cp:coreProperties>
</file>